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FC50E5">
        <w:rPr>
          <w:rFonts w:ascii="Arial" w:hAnsi="Arial" w:cs="Arial"/>
          <w:bCs/>
          <w:sz w:val="20"/>
          <w:szCs w:val="20"/>
        </w:rPr>
        <w:t>6</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1C657E">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09FE14C9"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r w:rsidR="00535351">
        <w:rPr>
          <w:rFonts w:ascii="Arial" w:hAnsi="Arial" w:cs="Arial"/>
          <w:i/>
          <w:sz w:val="16"/>
          <w:szCs w:val="16"/>
        </w:rPr>
        <w:t xml:space="preserve"> </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DCDAF93"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261A">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08B3604B" w14:textId="77777777" w:rsidR="00565393" w:rsidRPr="00565393" w:rsidRDefault="00565393" w:rsidP="00565393">
      <w:pPr>
        <w:widowControl w:val="0"/>
        <w:tabs>
          <w:tab w:val="left" w:pos="1290"/>
        </w:tabs>
        <w:spacing w:line="276" w:lineRule="auto"/>
        <w:ind w:left="262" w:right="12"/>
        <w:rPr>
          <w:rFonts w:ascii="Arial" w:hAnsi="Arial" w:cs="Arial"/>
          <w:sz w:val="20"/>
          <w:szCs w:val="20"/>
        </w:rPr>
      </w:pPr>
    </w:p>
    <w:p w14:paraId="27CAB387" w14:textId="77777777" w:rsidR="00565393" w:rsidRDefault="00565393" w:rsidP="00565393">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p>
    <w:p w14:paraId="5911C33F" w14:textId="207F6E2F" w:rsidR="00565393" w:rsidRPr="00C7694A" w:rsidRDefault="00C7694A" w:rsidP="00C7694A">
      <w:pPr>
        <w:spacing w:line="276" w:lineRule="auto"/>
        <w:ind w:right="12"/>
        <w:jc w:val="center"/>
        <w:rPr>
          <w:rFonts w:ascii="Arial" w:hAnsi="Arial" w:cs="Arial"/>
          <w:bCs/>
          <w:sz w:val="20"/>
          <w:szCs w:val="20"/>
        </w:rPr>
      </w:pPr>
      <w:r w:rsidRPr="00C7694A">
        <w:rPr>
          <w:rFonts w:ascii="Arial" w:hAnsi="Arial" w:cs="Arial"/>
          <w:bCs/>
          <w:sz w:val="20"/>
          <w:szCs w:val="20"/>
        </w:rPr>
        <w:t>(dalej jako: ustawa Pzp)</w:t>
      </w:r>
    </w:p>
    <w:p w14:paraId="53B2B36D" w14:textId="77777777" w:rsidR="00C7694A" w:rsidRPr="00565393" w:rsidRDefault="00C7694A" w:rsidP="00565393">
      <w:pPr>
        <w:spacing w:line="276" w:lineRule="auto"/>
        <w:ind w:right="12"/>
        <w:rPr>
          <w:rFonts w:ascii="Arial" w:hAnsi="Arial" w:cs="Arial"/>
          <w:sz w:val="20"/>
          <w:szCs w:val="20"/>
        </w:rPr>
      </w:pPr>
    </w:p>
    <w:p w14:paraId="197C2DA4" w14:textId="77777777"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 xml:space="preserve">Na potrzeby postępowania o udzielenie zamówienia publicznego pn. </w:t>
      </w:r>
    </w:p>
    <w:p w14:paraId="4BEFB9AE" w14:textId="77777777" w:rsidR="00565393" w:rsidRPr="00AD32EE" w:rsidRDefault="00565393" w:rsidP="00565393">
      <w:pPr>
        <w:shd w:val="clear" w:color="auto" w:fill="FFFFFF"/>
        <w:spacing w:line="276" w:lineRule="auto"/>
        <w:rPr>
          <w:rFonts w:ascii="Arial" w:hAnsi="Arial" w:cs="Arial"/>
          <w:sz w:val="16"/>
          <w:szCs w:val="16"/>
          <w:lang w:eastAsia="pl-PL"/>
        </w:rPr>
      </w:pPr>
    </w:p>
    <w:p w14:paraId="74FCD33F" w14:textId="1D697C5F" w:rsidR="00C9075A" w:rsidRDefault="009F36ED" w:rsidP="00565393">
      <w:pPr>
        <w:pStyle w:val="Akapitzlist"/>
        <w:spacing w:line="276" w:lineRule="auto"/>
        <w:ind w:left="0"/>
        <w:jc w:val="both"/>
        <w:rPr>
          <w:rFonts w:ascii="Arial" w:hAnsi="Arial" w:cs="Arial"/>
          <w:b/>
          <w:sz w:val="20"/>
          <w:szCs w:val="20"/>
        </w:rPr>
      </w:pPr>
      <w:bookmarkStart w:id="0" w:name="_Hlk198537241"/>
      <w:bookmarkStart w:id="1" w:name="_Hlk195191768"/>
      <w:r w:rsidRPr="0005460F">
        <w:rPr>
          <w:rFonts w:ascii="Arial" w:hAnsi="Arial" w:cs="Arial"/>
          <w:b/>
          <w:bCs/>
          <w:sz w:val="20"/>
          <w:szCs w:val="20"/>
        </w:rPr>
        <w:t>Opracowanie dokumentacji projektowo-kosztorysowej dla zadania pn.:</w:t>
      </w:r>
      <w:r>
        <w:rPr>
          <w:rFonts w:ascii="Arial" w:hAnsi="Arial" w:cs="Arial"/>
          <w:b/>
          <w:bCs/>
          <w:sz w:val="20"/>
          <w:szCs w:val="20"/>
        </w:rPr>
        <w:t xml:space="preserve"> </w:t>
      </w:r>
      <w:r w:rsidRPr="0005460F">
        <w:rPr>
          <w:rFonts w:ascii="Arial" w:hAnsi="Arial" w:cs="Arial"/>
          <w:b/>
          <w:bCs/>
          <w:sz w:val="20"/>
          <w:szCs w:val="20"/>
        </w:rPr>
        <w:t xml:space="preserve">Rozbudowa drogi powiatowej nr 2006K Szarów </w:t>
      </w:r>
      <w:r>
        <w:rPr>
          <w:rFonts w:ascii="Arial" w:hAnsi="Arial" w:cs="Arial"/>
          <w:b/>
          <w:bCs/>
          <w:sz w:val="20"/>
          <w:szCs w:val="20"/>
        </w:rPr>
        <w:t>-</w:t>
      </w:r>
      <w:r w:rsidRPr="0005460F">
        <w:rPr>
          <w:rFonts w:ascii="Arial" w:hAnsi="Arial" w:cs="Arial"/>
          <w:b/>
          <w:bCs/>
          <w:sz w:val="20"/>
          <w:szCs w:val="20"/>
        </w:rPr>
        <w:t xml:space="preserve"> Kłaj </w:t>
      </w:r>
      <w:r>
        <w:rPr>
          <w:rFonts w:ascii="Arial" w:hAnsi="Arial" w:cs="Arial"/>
          <w:b/>
          <w:bCs/>
          <w:sz w:val="20"/>
          <w:szCs w:val="20"/>
        </w:rPr>
        <w:t>-</w:t>
      </w:r>
      <w:r w:rsidRPr="0005460F">
        <w:rPr>
          <w:rFonts w:ascii="Arial" w:hAnsi="Arial" w:cs="Arial"/>
          <w:b/>
          <w:bCs/>
          <w:sz w:val="20"/>
          <w:szCs w:val="20"/>
        </w:rPr>
        <w:t xml:space="preserve"> Proszówki w miejscowości Damienice</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9.2026</w:t>
      </w:r>
    </w:p>
    <w:p w14:paraId="73E47BC3" w14:textId="77777777" w:rsidR="009F36ED" w:rsidRPr="00A70D4E" w:rsidRDefault="009F36ED" w:rsidP="00565393">
      <w:pPr>
        <w:pStyle w:val="Akapitzlist"/>
        <w:spacing w:line="276" w:lineRule="auto"/>
        <w:ind w:left="0"/>
        <w:jc w:val="both"/>
        <w:rPr>
          <w:rFonts w:ascii="Arial" w:hAnsi="Arial" w:cs="Arial"/>
          <w:b/>
          <w:sz w:val="20"/>
          <w:szCs w:val="20"/>
          <w:lang w:val="pl-PL"/>
        </w:rPr>
      </w:pPr>
    </w:p>
    <w:p w14:paraId="60A70479" w14:textId="1410855E"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oświadczamy</w:t>
      </w:r>
      <w:r w:rsidR="00DE73B6">
        <w:rPr>
          <w:rFonts w:ascii="Arial" w:hAnsi="Arial" w:cs="Arial"/>
          <w:sz w:val="20"/>
          <w:szCs w:val="20"/>
        </w:rPr>
        <w:t>,</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565393" w:rsidRDefault="00565393" w:rsidP="00565393">
      <w:pPr>
        <w:spacing w:line="276" w:lineRule="auto"/>
        <w:ind w:left="360"/>
        <w:jc w:val="both"/>
        <w:rPr>
          <w:rFonts w:ascii="Arial" w:hAnsi="Arial" w:cs="Arial"/>
          <w:sz w:val="20"/>
          <w:szCs w:val="20"/>
        </w:rPr>
      </w:pPr>
    </w:p>
    <w:tbl>
      <w:tblPr>
        <w:tblW w:w="9639" w:type="dxa"/>
        <w:tblInd w:w="-5" w:type="dxa"/>
        <w:tblLayout w:type="fixed"/>
        <w:tblLook w:val="04A0" w:firstRow="1" w:lastRow="0" w:firstColumn="1" w:lastColumn="0" w:noHBand="0" w:noVBand="1"/>
      </w:tblPr>
      <w:tblGrid>
        <w:gridCol w:w="4508"/>
        <w:gridCol w:w="5131"/>
      </w:tblGrid>
      <w:tr w:rsidR="00565393" w:rsidRPr="00565393" w14:paraId="0543D572" w14:textId="77777777" w:rsidTr="00000403">
        <w:trPr>
          <w:trHeight w:val="988"/>
        </w:trPr>
        <w:tc>
          <w:tcPr>
            <w:tcW w:w="4508"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5131"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3D40855A"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B75517">
        <w:rPr>
          <w:rFonts w:ascii="Arial" w:hAnsi="Arial" w:cs="Arial"/>
          <w:i/>
          <w:color w:val="000000"/>
          <w:sz w:val="20"/>
          <w:szCs w:val="20"/>
          <w:lang w:val="cs-CZ"/>
        </w:rPr>
        <w:t> </w:t>
      </w:r>
      <w:r w:rsidRPr="00565393">
        <w:rPr>
          <w:rFonts w:ascii="Arial" w:hAnsi="Arial" w:cs="Arial"/>
          <w:i/>
          <w:color w:val="000000"/>
          <w:sz w:val="20"/>
          <w:szCs w:val="20"/>
          <w:lang w:val="cs-CZ"/>
        </w:rPr>
        <w:t>postępowaniu</w:t>
      </w:r>
      <w:r w:rsidR="00AD32EE">
        <w:rPr>
          <w:rFonts w:ascii="Arial" w:hAnsi="Arial" w:cs="Arial"/>
          <w:i/>
          <w:color w:val="000000"/>
          <w:sz w:val="20"/>
          <w:szCs w:val="20"/>
          <w:lang w:val="cs-CZ"/>
        </w:rPr>
        <w:t>:</w:t>
      </w:r>
    </w:p>
    <w:p w14:paraId="312E162E"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 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706FF88A" w14:textId="08433451" w:rsidR="00EF6A85" w:rsidRDefault="00EF6A85" w:rsidP="00552E30">
      <w:pPr>
        <w:ind w:left="6381" w:firstLine="709"/>
        <w:jc w:val="both"/>
        <w:rPr>
          <w:rFonts w:ascii="Arial" w:hAnsi="Arial" w:cs="Arial"/>
          <w:iCs/>
          <w:sz w:val="16"/>
          <w:szCs w:val="16"/>
        </w:rPr>
      </w:pPr>
    </w:p>
    <w:p w14:paraId="5770132C" w14:textId="1DA693BC" w:rsidR="0064076B" w:rsidRDefault="0064076B" w:rsidP="00552E30">
      <w:pPr>
        <w:ind w:left="6381" w:firstLine="709"/>
        <w:jc w:val="both"/>
        <w:rPr>
          <w:rFonts w:ascii="Arial" w:hAnsi="Arial" w:cs="Arial"/>
          <w:iCs/>
          <w:sz w:val="16"/>
          <w:szCs w:val="16"/>
        </w:rPr>
      </w:pPr>
    </w:p>
    <w:p w14:paraId="1A7E4487" w14:textId="7917AF7A" w:rsidR="00A70D4E" w:rsidRDefault="00A70D4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DF1180" w:rsidRDefault="00ED3DF3" w:rsidP="00ED3DF3">
      <w:pPr>
        <w:pStyle w:val="rozdzia"/>
        <w:rPr>
          <w:rFonts w:ascii="Arial" w:hAnsi="Arial" w:cs="Arial"/>
          <w:b w:val="0"/>
          <w:bCs/>
          <w:color w:val="C00000"/>
        </w:rPr>
      </w:pPr>
      <w:r w:rsidRPr="00DF1180">
        <w:rPr>
          <w:rFonts w:ascii="Arial" w:hAnsi="Arial" w:cs="Arial"/>
          <w:b w:val="0"/>
          <w:bCs/>
          <w:color w:val="C00000"/>
        </w:rPr>
        <w:t>UWAGA:</w:t>
      </w:r>
    </w:p>
    <w:p w14:paraId="56F764D5" w14:textId="77777777" w:rsidR="00ED3DF3" w:rsidRPr="00DF1180" w:rsidRDefault="00ED3DF3" w:rsidP="00ED3DF3">
      <w:pPr>
        <w:pStyle w:val="rozdzia"/>
        <w:numPr>
          <w:ilvl w:val="0"/>
          <w:numId w:val="30"/>
        </w:numPr>
        <w:rPr>
          <w:rFonts w:ascii="Arial" w:hAnsi="Arial" w:cs="Arial"/>
          <w:b w:val="0"/>
          <w:bCs/>
          <w:color w:val="C00000"/>
          <w:u w:val="none"/>
        </w:rPr>
      </w:pPr>
      <w:r w:rsidRPr="00DF1180">
        <w:rPr>
          <w:rFonts w:ascii="Arial" w:hAnsi="Arial" w:cs="Arial"/>
          <w:b w:val="0"/>
          <w:bCs/>
          <w:color w:val="C00000"/>
          <w:u w:val="none"/>
        </w:rPr>
        <w:t>Zamawiający zaleca przed podpisaniem, zapisanie dokumentu w formacie .pdf</w:t>
      </w:r>
    </w:p>
    <w:p w14:paraId="682B96DC" w14:textId="5E501800" w:rsidR="00ED3DF3" w:rsidRPr="00DF1180" w:rsidRDefault="00ED3DF3" w:rsidP="00C32500">
      <w:pPr>
        <w:pStyle w:val="rozdzia"/>
        <w:numPr>
          <w:ilvl w:val="0"/>
          <w:numId w:val="30"/>
        </w:numPr>
        <w:jc w:val="both"/>
        <w:rPr>
          <w:rFonts w:ascii="Arial" w:hAnsi="Arial" w:cs="Arial"/>
          <w:b w:val="0"/>
          <w:bCs/>
          <w:iCs/>
          <w:color w:val="C00000"/>
          <w:szCs w:val="16"/>
        </w:rPr>
      </w:pPr>
      <w:r w:rsidRPr="00DF1180">
        <w:rPr>
          <w:rFonts w:ascii="Arial" w:hAnsi="Arial" w:cs="Arial"/>
          <w:b w:val="0"/>
          <w:bCs/>
          <w:color w:val="C00000"/>
          <w:u w:val="none"/>
        </w:rPr>
        <w:t>Dokument należy wypełnić i podpisać kwalifikowalnym podpisem elektronicznym lub podpisem zaufanym lub podpisem osobistym.</w:t>
      </w:r>
    </w:p>
    <w:sectPr w:rsidR="00ED3DF3" w:rsidRPr="00DF1180" w:rsidSect="008C136A">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415A" w14:textId="77777777" w:rsidR="00CF748A" w:rsidRDefault="00CF748A" w:rsidP="00552E30">
      <w:r>
        <w:separator/>
      </w:r>
    </w:p>
  </w:endnote>
  <w:endnote w:type="continuationSeparator" w:id="0">
    <w:p w14:paraId="0D5BC3BC" w14:textId="77777777" w:rsidR="00CF748A" w:rsidRDefault="00CF74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6C02" w14:textId="77777777" w:rsidR="00CF748A" w:rsidRDefault="00CF748A" w:rsidP="00552E30">
      <w:r>
        <w:separator/>
      </w:r>
    </w:p>
  </w:footnote>
  <w:footnote w:type="continuationSeparator" w:id="0">
    <w:p w14:paraId="0E8F18CA" w14:textId="77777777" w:rsidR="00CF748A" w:rsidRDefault="00CF748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6524481">
    <w:abstractNumId w:val="0"/>
  </w:num>
  <w:num w:numId="2" w16cid:durableId="1182359826">
    <w:abstractNumId w:val="1"/>
  </w:num>
  <w:num w:numId="3" w16cid:durableId="795027455">
    <w:abstractNumId w:val="9"/>
  </w:num>
  <w:num w:numId="4" w16cid:durableId="954407699">
    <w:abstractNumId w:val="20"/>
  </w:num>
  <w:num w:numId="5" w16cid:durableId="94909320">
    <w:abstractNumId w:val="7"/>
  </w:num>
  <w:num w:numId="6" w16cid:durableId="1876427009">
    <w:abstractNumId w:val="26"/>
  </w:num>
  <w:num w:numId="7" w16cid:durableId="1731002439">
    <w:abstractNumId w:val="31"/>
  </w:num>
  <w:num w:numId="8" w16cid:durableId="579874957">
    <w:abstractNumId w:val="23"/>
  </w:num>
  <w:num w:numId="9" w16cid:durableId="748162427">
    <w:abstractNumId w:val="28"/>
  </w:num>
  <w:num w:numId="10" w16cid:durableId="1506826273">
    <w:abstractNumId w:val="24"/>
  </w:num>
  <w:num w:numId="11" w16cid:durableId="2056809968">
    <w:abstractNumId w:val="29"/>
  </w:num>
  <w:num w:numId="12" w16cid:durableId="529727600">
    <w:abstractNumId w:val="30"/>
  </w:num>
  <w:num w:numId="13" w16cid:durableId="828402568">
    <w:abstractNumId w:val="19"/>
  </w:num>
  <w:num w:numId="14" w16cid:durableId="2095666788">
    <w:abstractNumId w:val="12"/>
  </w:num>
  <w:num w:numId="15" w16cid:durableId="997270078">
    <w:abstractNumId w:val="5"/>
  </w:num>
  <w:num w:numId="16" w16cid:durableId="2007904967">
    <w:abstractNumId w:val="2"/>
  </w:num>
  <w:num w:numId="17" w16cid:durableId="1192494243">
    <w:abstractNumId w:val="13"/>
  </w:num>
  <w:num w:numId="18" w16cid:durableId="2058778362">
    <w:abstractNumId w:val="17"/>
  </w:num>
  <w:num w:numId="19" w16cid:durableId="347830519">
    <w:abstractNumId w:val="15"/>
  </w:num>
  <w:num w:numId="20" w16cid:durableId="1051416194">
    <w:abstractNumId w:val="27"/>
  </w:num>
  <w:num w:numId="21" w16cid:durableId="1000691416">
    <w:abstractNumId w:val="3"/>
  </w:num>
  <w:num w:numId="22" w16cid:durableId="1713530091">
    <w:abstractNumId w:val="14"/>
  </w:num>
  <w:num w:numId="23" w16cid:durableId="1148016930">
    <w:abstractNumId w:val="6"/>
  </w:num>
  <w:num w:numId="24" w16cid:durableId="1287009554">
    <w:abstractNumId w:val="18"/>
  </w:num>
  <w:num w:numId="25" w16cid:durableId="1998335221">
    <w:abstractNumId w:val="22"/>
  </w:num>
  <w:num w:numId="26" w16cid:durableId="2128347697">
    <w:abstractNumId w:val="8"/>
  </w:num>
  <w:num w:numId="27" w16cid:durableId="1393383830">
    <w:abstractNumId w:val="25"/>
  </w:num>
  <w:num w:numId="28" w16cid:durableId="201554853">
    <w:abstractNumId w:val="4"/>
  </w:num>
  <w:num w:numId="29" w16cid:durableId="189300176">
    <w:abstractNumId w:val="21"/>
  </w:num>
  <w:num w:numId="30" w16cid:durableId="319962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225862">
    <w:abstractNumId w:val="16"/>
  </w:num>
  <w:num w:numId="32" w16cid:durableId="175493128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71D5"/>
    <w:rsid w:val="000302FB"/>
    <w:rsid w:val="0003212D"/>
    <w:rsid w:val="00045512"/>
    <w:rsid w:val="00050346"/>
    <w:rsid w:val="000515AA"/>
    <w:rsid w:val="00060683"/>
    <w:rsid w:val="000616C1"/>
    <w:rsid w:val="000732BC"/>
    <w:rsid w:val="000751D5"/>
    <w:rsid w:val="000918C1"/>
    <w:rsid w:val="000A7D02"/>
    <w:rsid w:val="000C7C58"/>
    <w:rsid w:val="000D137F"/>
    <w:rsid w:val="000E168B"/>
    <w:rsid w:val="000F66CE"/>
    <w:rsid w:val="00122046"/>
    <w:rsid w:val="001248ED"/>
    <w:rsid w:val="00150AAB"/>
    <w:rsid w:val="00151A5C"/>
    <w:rsid w:val="00154279"/>
    <w:rsid w:val="00156473"/>
    <w:rsid w:val="00161785"/>
    <w:rsid w:val="00163483"/>
    <w:rsid w:val="001653E4"/>
    <w:rsid w:val="001817BC"/>
    <w:rsid w:val="00190D7A"/>
    <w:rsid w:val="001A4DBE"/>
    <w:rsid w:val="001B0198"/>
    <w:rsid w:val="001C657E"/>
    <w:rsid w:val="001D04B7"/>
    <w:rsid w:val="001D4E8A"/>
    <w:rsid w:val="0022527E"/>
    <w:rsid w:val="002426F5"/>
    <w:rsid w:val="002435C1"/>
    <w:rsid w:val="00270E68"/>
    <w:rsid w:val="0027755E"/>
    <w:rsid w:val="00284AED"/>
    <w:rsid w:val="002D314B"/>
    <w:rsid w:val="002D4AAE"/>
    <w:rsid w:val="002D6374"/>
    <w:rsid w:val="002F4E11"/>
    <w:rsid w:val="0032213C"/>
    <w:rsid w:val="00332FD4"/>
    <w:rsid w:val="00340E84"/>
    <w:rsid w:val="00343F6D"/>
    <w:rsid w:val="00351EFD"/>
    <w:rsid w:val="00372080"/>
    <w:rsid w:val="003929A6"/>
    <w:rsid w:val="003948FF"/>
    <w:rsid w:val="003B05AE"/>
    <w:rsid w:val="003E4202"/>
    <w:rsid w:val="003F2638"/>
    <w:rsid w:val="003F6810"/>
    <w:rsid w:val="00404873"/>
    <w:rsid w:val="00412ABA"/>
    <w:rsid w:val="004152D6"/>
    <w:rsid w:val="00417041"/>
    <w:rsid w:val="00424214"/>
    <w:rsid w:val="00473C4D"/>
    <w:rsid w:val="004823E4"/>
    <w:rsid w:val="00492111"/>
    <w:rsid w:val="004F53D9"/>
    <w:rsid w:val="00517135"/>
    <w:rsid w:val="00517913"/>
    <w:rsid w:val="00526EA7"/>
    <w:rsid w:val="00532B93"/>
    <w:rsid w:val="00535351"/>
    <w:rsid w:val="00546004"/>
    <w:rsid w:val="00547B24"/>
    <w:rsid w:val="00547BF5"/>
    <w:rsid w:val="0055238E"/>
    <w:rsid w:val="00552E30"/>
    <w:rsid w:val="00565393"/>
    <w:rsid w:val="005767E7"/>
    <w:rsid w:val="00577BCB"/>
    <w:rsid w:val="00596E06"/>
    <w:rsid w:val="005B276F"/>
    <w:rsid w:val="005C7489"/>
    <w:rsid w:val="005F0552"/>
    <w:rsid w:val="00606920"/>
    <w:rsid w:val="006077B5"/>
    <w:rsid w:val="00612FE3"/>
    <w:rsid w:val="00617757"/>
    <w:rsid w:val="006277C4"/>
    <w:rsid w:val="0064076B"/>
    <w:rsid w:val="006573FC"/>
    <w:rsid w:val="006D55F9"/>
    <w:rsid w:val="006E00EB"/>
    <w:rsid w:val="006E424D"/>
    <w:rsid w:val="006E492A"/>
    <w:rsid w:val="006F480A"/>
    <w:rsid w:val="006F7F8F"/>
    <w:rsid w:val="0070676B"/>
    <w:rsid w:val="00721F1A"/>
    <w:rsid w:val="007329B6"/>
    <w:rsid w:val="00736525"/>
    <w:rsid w:val="007500B4"/>
    <w:rsid w:val="007678E2"/>
    <w:rsid w:val="007719D4"/>
    <w:rsid w:val="00772C83"/>
    <w:rsid w:val="00775CC5"/>
    <w:rsid w:val="007A051B"/>
    <w:rsid w:val="007C374C"/>
    <w:rsid w:val="007D71F1"/>
    <w:rsid w:val="007F10CC"/>
    <w:rsid w:val="007F6AB0"/>
    <w:rsid w:val="00801A85"/>
    <w:rsid w:val="008030B5"/>
    <w:rsid w:val="00840A34"/>
    <w:rsid w:val="008A4193"/>
    <w:rsid w:val="008C136A"/>
    <w:rsid w:val="008E640E"/>
    <w:rsid w:val="00903E8F"/>
    <w:rsid w:val="00925A7E"/>
    <w:rsid w:val="009615BE"/>
    <w:rsid w:val="00961B34"/>
    <w:rsid w:val="00974E7A"/>
    <w:rsid w:val="009952AA"/>
    <w:rsid w:val="00996E10"/>
    <w:rsid w:val="009A07CE"/>
    <w:rsid w:val="009A22B0"/>
    <w:rsid w:val="009E2DCC"/>
    <w:rsid w:val="009E3302"/>
    <w:rsid w:val="009E50D1"/>
    <w:rsid w:val="009F1FFF"/>
    <w:rsid w:val="009F36ED"/>
    <w:rsid w:val="00A17CB5"/>
    <w:rsid w:val="00A310A6"/>
    <w:rsid w:val="00A70D4E"/>
    <w:rsid w:val="00A7312E"/>
    <w:rsid w:val="00A801A5"/>
    <w:rsid w:val="00A84D9E"/>
    <w:rsid w:val="00A90AD6"/>
    <w:rsid w:val="00AD1C4B"/>
    <w:rsid w:val="00AD32EE"/>
    <w:rsid w:val="00AD7D63"/>
    <w:rsid w:val="00AE3DEE"/>
    <w:rsid w:val="00AF68BD"/>
    <w:rsid w:val="00B01CB9"/>
    <w:rsid w:val="00B05CEF"/>
    <w:rsid w:val="00B22AF0"/>
    <w:rsid w:val="00B42FE8"/>
    <w:rsid w:val="00B44419"/>
    <w:rsid w:val="00B4557D"/>
    <w:rsid w:val="00B75517"/>
    <w:rsid w:val="00B81178"/>
    <w:rsid w:val="00BA5FE1"/>
    <w:rsid w:val="00BC164E"/>
    <w:rsid w:val="00BD105A"/>
    <w:rsid w:val="00BD3E87"/>
    <w:rsid w:val="00BE46F8"/>
    <w:rsid w:val="00BF2E8B"/>
    <w:rsid w:val="00BF6E32"/>
    <w:rsid w:val="00C02A25"/>
    <w:rsid w:val="00C31E34"/>
    <w:rsid w:val="00C33D13"/>
    <w:rsid w:val="00C3775D"/>
    <w:rsid w:val="00C40137"/>
    <w:rsid w:val="00C667FE"/>
    <w:rsid w:val="00C7694A"/>
    <w:rsid w:val="00C9075A"/>
    <w:rsid w:val="00C95622"/>
    <w:rsid w:val="00C9798B"/>
    <w:rsid w:val="00CF748A"/>
    <w:rsid w:val="00D073A7"/>
    <w:rsid w:val="00D40D50"/>
    <w:rsid w:val="00D60158"/>
    <w:rsid w:val="00D61008"/>
    <w:rsid w:val="00D64509"/>
    <w:rsid w:val="00D703A1"/>
    <w:rsid w:val="00D73639"/>
    <w:rsid w:val="00DB057D"/>
    <w:rsid w:val="00DB2E6E"/>
    <w:rsid w:val="00DB4F42"/>
    <w:rsid w:val="00DE73B6"/>
    <w:rsid w:val="00DF1180"/>
    <w:rsid w:val="00DF7E66"/>
    <w:rsid w:val="00E32103"/>
    <w:rsid w:val="00E65982"/>
    <w:rsid w:val="00EA22C5"/>
    <w:rsid w:val="00EA3812"/>
    <w:rsid w:val="00EA6F8D"/>
    <w:rsid w:val="00ED3DF3"/>
    <w:rsid w:val="00ED6B7E"/>
    <w:rsid w:val="00EE34EB"/>
    <w:rsid w:val="00EE7700"/>
    <w:rsid w:val="00EF6A85"/>
    <w:rsid w:val="00F30544"/>
    <w:rsid w:val="00F37086"/>
    <w:rsid w:val="00F450E1"/>
    <w:rsid w:val="00F52F6E"/>
    <w:rsid w:val="00F54417"/>
    <w:rsid w:val="00F56EA4"/>
    <w:rsid w:val="00F668A7"/>
    <w:rsid w:val="00F71057"/>
    <w:rsid w:val="00F86864"/>
    <w:rsid w:val="00F966ED"/>
    <w:rsid w:val="00F9735F"/>
    <w:rsid w:val="00FB5AB3"/>
    <w:rsid w:val="00FC261A"/>
    <w:rsid w:val="00FC27D5"/>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271</Words>
  <Characters>1627</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50</cp:revision>
  <cp:lastPrinted>2022-04-04T08:05:00Z</cp:lastPrinted>
  <dcterms:created xsi:type="dcterms:W3CDTF">2021-03-08T10:35:00Z</dcterms:created>
  <dcterms:modified xsi:type="dcterms:W3CDTF">2026-03-23T12:37:00Z</dcterms:modified>
</cp:coreProperties>
</file>